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CA3" w:rsidRPr="00AC6E06" w:rsidRDefault="00374575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RDefault="00374575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EA4AF6" w:rsidRPr="00AC6E06" w:rsidRDefault="00374575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Małopolska Karta Aglomeracyjna —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 xml:space="preserve">System 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w Województwie Małopolskim</w:t>
      </w:r>
    </w:p>
    <w:p w:rsidR="00EA4AF6" w:rsidRPr="00AC6E06" w:rsidRDefault="00374575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</w:p>
    <w:p w:rsidR="00D86CA3" w:rsidRPr="00AC6E06" w:rsidRDefault="00374575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część I — Budowa systemu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na terenie Województwa Małopolskiego</w:t>
      </w:r>
    </w:p>
    <w:p w:rsidR="00D86CA3" w:rsidRPr="00AC6E06" w:rsidRDefault="00374575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RDefault="00374575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834A30" w:rsidRPr="00AC6E06" w:rsidRDefault="00374575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C44F8A" w:rsidRPr="00AC6E06" w:rsidRDefault="00374575" w:rsidP="00C44F8A">
      <w:pPr>
        <w:jc w:val="center"/>
        <w:rPr>
          <w:sz w:val="40"/>
          <w:szCs w:val="40"/>
        </w:rPr>
      </w:pPr>
      <w:r w:rsidRPr="00AC6E06">
        <w:rPr>
          <w:rFonts w:ascii="Trebuchet MS" w:hAnsi="Trebuchet MS"/>
          <w:b/>
          <w:bCs/>
          <w:caps/>
          <w:sz w:val="40"/>
          <w:szCs w:val="40"/>
        </w:rPr>
        <w:t>Projekt rozbudowy serwerowni CPD 2</w:t>
      </w:r>
    </w:p>
    <w:p w:rsidR="00C44F8A" w:rsidRPr="00AC6E06" w:rsidRDefault="00374575" w:rsidP="00D86CA3"/>
    <w:p w:rsidR="00D86CA3" w:rsidRPr="00AC6E06" w:rsidRDefault="00374575" w:rsidP="00D86CA3">
      <w:pPr>
        <w:rPr>
          <w:rFonts w:ascii="Trebuchet MS" w:hAnsi="Trebuchet MS"/>
          <w:b/>
          <w:bCs/>
          <w:caps/>
          <w:sz w:val="32"/>
          <w:szCs w:val="20"/>
        </w:rPr>
      </w:pPr>
      <w:r w:rsidRPr="00AC6E06">
        <w:br w:type="page"/>
      </w:r>
    </w:p>
    <w:p w:rsidR="00AF518E" w:rsidRDefault="00374575" w:rsidP="006053DB"/>
    <w:p w:rsidR="00AF518E" w:rsidRDefault="00374575" w:rsidP="006053DB">
      <w:bookmarkStart w:id="0" w:name="_GoBack"/>
      <w:bookmarkEnd w:id="0"/>
    </w:p>
    <w:p w:rsidR="00AF518E" w:rsidRDefault="00374575" w:rsidP="006053DB"/>
    <w:p w:rsidR="00AF518E" w:rsidRDefault="00374575" w:rsidP="006053DB"/>
    <w:sdt>
      <w:sdtPr>
        <w:rPr>
          <w:rFonts w:ascii="Trebuchet MS" w:eastAsia="Times New Roman" w:hAnsi="Trebuchet MS" w:cs="Times New Roman"/>
          <w:b w:val="0"/>
          <w:bCs w:val="0"/>
          <w:color w:val="auto"/>
          <w:sz w:val="20"/>
          <w:szCs w:val="24"/>
        </w:rPr>
        <w:id w:val="953290557"/>
        <w:docPartObj>
          <w:docPartGallery w:val="Table of Contents"/>
          <w:docPartUnique/>
        </w:docPartObj>
      </w:sdtPr>
      <w:sdtEndPr>
        <w:rPr>
          <w:rFonts w:ascii="Arial" w:hAnsi="Arial"/>
          <w:sz w:val="24"/>
        </w:rPr>
      </w:sdtEndPr>
      <w:sdtContent>
        <w:p w:rsidR="005E4FDD" w:rsidRPr="000136B8" w:rsidRDefault="00374575" w:rsidP="00302E9B">
          <w:pPr>
            <w:pStyle w:val="Nagwekspisutreci"/>
            <w:pageBreakBefore/>
            <w:rPr>
              <w:color w:val="auto"/>
            </w:rPr>
          </w:pPr>
          <w:r w:rsidRPr="000136B8">
            <w:rPr>
              <w:color w:val="auto"/>
            </w:rPr>
            <w:t>Spis treści</w:t>
          </w:r>
        </w:p>
        <w:p w:rsidR="00F2327F" w:rsidRDefault="00374575">
          <w:pPr>
            <w:pStyle w:val="Spistreci1"/>
            <w:rPr>
              <w:noProof/>
              <w:sz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56000000" w:history="1">
            <w:r>
              <w:rPr>
                <w:rStyle w:val="Hipercze"/>
              </w:rPr>
              <w:t>1.</w:t>
            </w:r>
            <w:r>
              <w:rPr>
                <w:rStyle w:val="Hipercze"/>
                <w:noProof/>
                <w:sz w:val="22"/>
              </w:rPr>
              <w:tab/>
            </w:r>
            <w:r>
              <w:rPr>
                <w:rStyle w:val="Hipercze"/>
              </w:rPr>
              <w:t>Wstęp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_Toc256000000 \h </w:instrText>
            </w:r>
            <w:r>
              <w:fldChar w:fldCharType="separate"/>
            </w:r>
            <w:r w:rsidR="00245AF0">
              <w:rPr>
                <w:rStyle w:val="Hipercze"/>
                <w:noProof/>
              </w:rPr>
              <w:t>5</w:t>
            </w:r>
            <w:r>
              <w:fldChar w:fldCharType="end"/>
            </w:r>
          </w:hyperlink>
        </w:p>
        <w:p w:rsidR="00F2327F" w:rsidRDefault="00374575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:rsidR="00AF518E" w:rsidRDefault="00374575" w:rsidP="00AF518E">
      <w:bookmarkStart w:id="1" w:name="_Toc407788817"/>
      <w:bookmarkStart w:id="2" w:name="_Toc407789079"/>
      <w:bookmarkStart w:id="3" w:name="_Toc407789097"/>
      <w:bookmarkEnd w:id="1"/>
      <w:bookmarkEnd w:id="2"/>
      <w:bookmarkEnd w:id="3"/>
    </w:p>
    <w:p w:rsidR="00E17C80" w:rsidRDefault="00374575">
      <w:pPr>
        <w:spacing w:line="240" w:lineRule="auto"/>
      </w:pPr>
      <w:r>
        <w:br w:type="page"/>
      </w:r>
    </w:p>
    <w:p w:rsidR="00E17C80" w:rsidRDefault="00374575">
      <w:r>
        <w:rPr>
          <w:b/>
        </w:rPr>
        <w:lastRenderedPageBreak/>
        <w:t>Historia zmian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535"/>
        <w:gridCol w:w="2323"/>
        <w:gridCol w:w="2274"/>
        <w:gridCol w:w="1607"/>
        <w:gridCol w:w="1391"/>
      </w:tblGrid>
      <w:tr w:rsidR="00F2327F" w:rsidTr="00F232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F2327F" w:rsidRDefault="003745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Wersja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F2327F" w:rsidRDefault="003745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F2327F" w:rsidRDefault="003745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F2327F" w:rsidRDefault="003745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Autor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F2327F" w:rsidRDefault="003745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Uwagi</w:t>
            </w:r>
          </w:p>
        </w:tc>
      </w:tr>
      <w:tr w:rsidR="00F2327F" w:rsidTr="00F2327F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F2327F" w:rsidRDefault="003745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F2327F" w:rsidRDefault="003745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2015-09-15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F2327F" w:rsidRDefault="003745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Utworzenie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F2327F" w:rsidRDefault="003745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Unicard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F2327F" w:rsidRDefault="00F2327F">
            <w:pPr>
              <w:rPr>
                <w:sz w:val="20"/>
                <w:szCs w:val="20"/>
              </w:rPr>
            </w:pPr>
          </w:p>
        </w:tc>
      </w:tr>
      <w:tr w:rsidR="00F2327F" w:rsidTr="00F2327F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F2327F" w:rsidRDefault="00F2327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F2327F" w:rsidRDefault="00F2327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F2327F" w:rsidRDefault="00F2327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F2327F" w:rsidRDefault="00F2327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F2327F" w:rsidRDefault="00F2327F">
            <w:pPr>
              <w:rPr>
                <w:sz w:val="20"/>
                <w:szCs w:val="20"/>
              </w:rPr>
            </w:pPr>
          </w:p>
        </w:tc>
      </w:tr>
      <w:tr w:rsidR="00F2327F" w:rsidTr="00F2327F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F2327F" w:rsidRDefault="00F2327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F2327F" w:rsidRDefault="00F2327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F2327F" w:rsidRDefault="00F2327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F2327F" w:rsidRDefault="00F2327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F2327F" w:rsidRDefault="00F2327F">
            <w:pPr>
              <w:rPr>
                <w:sz w:val="20"/>
                <w:szCs w:val="20"/>
              </w:rPr>
            </w:pPr>
          </w:p>
        </w:tc>
      </w:tr>
    </w:tbl>
    <w:p w:rsidR="00F2327F" w:rsidRDefault="00374575">
      <w:pPr>
        <w:pStyle w:val="Nagwek1"/>
      </w:pPr>
      <w:r>
        <w:br w:type="page"/>
      </w:r>
      <w:bookmarkStart w:id="4" w:name="_Toc256000000"/>
      <w:bookmarkStart w:id="5" w:name="scroll-bookmark-1"/>
      <w:r>
        <w:lastRenderedPageBreak/>
        <w:t>Wstęp</w:t>
      </w:r>
      <w:bookmarkEnd w:id="4"/>
      <w:bookmarkEnd w:id="5"/>
    </w:p>
    <w:p w:rsidR="00F2327F" w:rsidRDefault="00374575">
      <w:r>
        <w:t xml:space="preserve">Niniejszy dokument jest częścią Dokumentacji technicznej. Zawiera projekt </w:t>
      </w:r>
      <w:r>
        <w:t>rozbudowy serwerowni CPD2.</w:t>
      </w:r>
    </w:p>
    <w:p w:rsidR="00F2327F" w:rsidRDefault="00374575">
      <w:r>
        <w:t>Dokument został uzupełniony na podstawie zmian wynikających z prac wdrożeniowych oraz przekazany Zamawiającemu w formie papierowej dokumentacji przy odbiorze serwerowni.</w:t>
      </w:r>
    </w:p>
    <w:p w:rsidR="00F2327F" w:rsidRDefault="00F2327F"/>
    <w:p w:rsidR="00F2327F" w:rsidRDefault="00F2327F"/>
    <w:p w:rsidR="00834A30" w:rsidRDefault="00374575" w:rsidP="00AF518E"/>
    <w:p w:rsidR="00AF518E" w:rsidRDefault="00374575" w:rsidP="00AF518E"/>
    <w:sectPr w:rsidR="00AF518E" w:rsidSect="00AC6E06">
      <w:headerReference w:type="default" r:id="rId8"/>
      <w:footerReference w:type="even" r:id="rId9"/>
      <w:footerReference w:type="default" r:id="rId10"/>
      <w:pgSz w:w="11906" w:h="16838"/>
      <w:pgMar w:top="0" w:right="1418" w:bottom="709" w:left="1418" w:header="709" w:footer="567" w:gutter="0"/>
      <w:pgBorders w:offsetFrom="page">
        <w:top w:val="single" w:sz="6" w:space="24" w:color="FFFFFF"/>
        <w:left w:val="single" w:sz="6" w:space="24" w:color="FFFFFF"/>
        <w:bottom w:val="single" w:sz="6" w:space="24" w:color="FFFFFF"/>
        <w:right w:val="single" w:sz="6" w:space="24" w:color="FFFFF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4575" w:rsidRDefault="00374575">
      <w:pPr>
        <w:spacing w:line="240" w:lineRule="auto"/>
      </w:pPr>
      <w:r>
        <w:separator/>
      </w:r>
    </w:p>
  </w:endnote>
  <w:endnote w:type="continuationSeparator" w:id="0">
    <w:p w:rsidR="00374575" w:rsidRDefault="003745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404" w:rsidRDefault="00374575" w:rsidP="0031082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70404" w:rsidRDefault="00374575" w:rsidP="00310820">
    <w:pPr>
      <w:pStyle w:val="Stopka"/>
      <w:ind w:right="360"/>
    </w:pPr>
  </w:p>
  <w:p w:rsidR="00F70404" w:rsidRDefault="0037457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70B" w:rsidRDefault="00374575" w:rsidP="00861F36">
    <w:pPr>
      <w:pStyle w:val="Stopka"/>
      <w:spacing w:before="120"/>
      <w:jc w:val="center"/>
      <w:rPr>
        <w:sz w:val="14"/>
        <w:szCs w:val="14"/>
      </w:rPr>
    </w:pPr>
  </w:p>
  <w:p w:rsidR="00F70404" w:rsidRDefault="00374575" w:rsidP="00861F36">
    <w:pPr>
      <w:pStyle w:val="Stopka"/>
      <w:spacing w:before="120"/>
      <w:jc w:val="center"/>
      <w:rPr>
        <w:b/>
        <w:sz w:val="14"/>
        <w:szCs w:val="14"/>
      </w:rPr>
    </w:pP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2540</wp:posOffset>
          </wp:positionH>
          <wp:positionV relativeFrom="paragraph">
            <wp:posOffset>-28575</wp:posOffset>
          </wp:positionV>
          <wp:extent cx="776605" cy="323850"/>
          <wp:effectExtent l="0" t="0" r="4445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mg_atos_monochrome_blac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605" cy="323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4"/>
        <w:szCs w:val="1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4696200</wp:posOffset>
          </wp:positionH>
          <wp:positionV relativeFrom="paragraph">
            <wp:posOffset>-28575</wp:posOffset>
          </wp:positionV>
          <wp:extent cx="1068190" cy="324000"/>
          <wp:effectExtent l="0" t="0" r="0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nicard_LOGO-bez tła-wyświetlacz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190" cy="32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C59F9">
      <w:rPr>
        <w:sz w:val="14"/>
        <w:szCs w:val="14"/>
      </w:rPr>
      <w:t xml:space="preserve">Strona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PAGE  \* Arabic  \* MERGEFORMAT</w:instrText>
    </w:r>
    <w:r w:rsidRPr="00CC59F9">
      <w:rPr>
        <w:b/>
        <w:sz w:val="14"/>
        <w:szCs w:val="14"/>
      </w:rPr>
      <w:fldChar w:fldCharType="separate"/>
    </w:r>
    <w:r w:rsidR="00245AF0">
      <w:rPr>
        <w:b/>
        <w:noProof/>
        <w:sz w:val="14"/>
        <w:szCs w:val="14"/>
      </w:rPr>
      <w:t>2</w:t>
    </w:r>
    <w:r w:rsidRPr="00CC59F9">
      <w:rPr>
        <w:b/>
        <w:sz w:val="14"/>
        <w:szCs w:val="14"/>
      </w:rPr>
      <w:fldChar w:fldCharType="end"/>
    </w:r>
    <w:r w:rsidRPr="00CC59F9">
      <w:rPr>
        <w:sz w:val="14"/>
        <w:szCs w:val="14"/>
      </w:rPr>
      <w:t xml:space="preserve"> z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NUMPAGES  \* Arabic  \* MERGEFORMAT</w:instrText>
    </w:r>
    <w:r w:rsidRPr="00CC59F9">
      <w:rPr>
        <w:b/>
        <w:sz w:val="14"/>
        <w:szCs w:val="14"/>
      </w:rPr>
      <w:fldChar w:fldCharType="separate"/>
    </w:r>
    <w:r w:rsidR="00245AF0">
      <w:rPr>
        <w:b/>
        <w:noProof/>
        <w:sz w:val="14"/>
        <w:szCs w:val="14"/>
      </w:rPr>
      <w:t>5</w:t>
    </w:r>
    <w:r w:rsidRPr="00CC59F9">
      <w:rPr>
        <w:b/>
        <w:sz w:val="14"/>
        <w:szCs w:val="14"/>
      </w:rPr>
      <w:fldChar w:fldCharType="end"/>
    </w:r>
  </w:p>
  <w:p w:rsidR="00F70404" w:rsidRPr="00EA4AF6" w:rsidRDefault="00374575" w:rsidP="00EA4AF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4575" w:rsidRDefault="00374575">
      <w:pPr>
        <w:spacing w:line="240" w:lineRule="auto"/>
      </w:pPr>
      <w:r>
        <w:separator/>
      </w:r>
    </w:p>
  </w:footnote>
  <w:footnote w:type="continuationSeparator" w:id="0">
    <w:p w:rsidR="00374575" w:rsidRDefault="0037457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404" w:rsidRDefault="00374575" w:rsidP="00F70404">
    <w:pPr>
      <w:pStyle w:val="Nagwek"/>
      <w:jc w:val="center"/>
      <w:rPr>
        <w:rFonts w:ascii="Verdana" w:eastAsia="Arial Unicode MS" w:hAnsi="Verdana"/>
        <w:sz w:val="14"/>
      </w:rPr>
    </w:pPr>
    <w:r>
      <w:rPr>
        <w:rFonts w:ascii="Verdana" w:eastAsia="Arial Unicode MS" w:hAnsi="Verdana"/>
        <w:noProof/>
        <w:sz w:val="14"/>
      </w:rPr>
      <w:drawing>
        <wp:inline distT="0" distB="0" distL="0" distR="0">
          <wp:extent cx="5759450" cy="101155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iagi znakow_poziom pl - CopyA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10115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70404" w:rsidRPr="00EA4AF6" w:rsidRDefault="00374575" w:rsidP="00EA4AF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  <w:b w:val="0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>
    <w:nsid w:val="05D8671F"/>
    <w:multiLevelType w:val="multilevel"/>
    <w:tmpl w:val="4044C2E6"/>
    <w:lvl w:ilvl="0">
      <w:start w:val="1"/>
      <w:numFmt w:val="decimal"/>
      <w:lvlText w:val="%1"/>
      <w:lvlJc w:val="left"/>
      <w:pPr>
        <w:tabs>
          <w:tab w:val="num" w:pos="360"/>
        </w:tabs>
        <w:ind w:left="79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180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360"/>
        </w:tabs>
        <w:ind w:left="1944" w:hanging="1584"/>
      </w:pPr>
      <w:rPr>
        <w:rFonts w:hint="default"/>
      </w:rPr>
    </w:lvl>
  </w:abstractNum>
  <w:abstractNum w:abstractNumId="4">
    <w:nsid w:val="094A121A"/>
    <w:multiLevelType w:val="hybridMultilevel"/>
    <w:tmpl w:val="D88AB1E6"/>
    <w:lvl w:ilvl="0" w:tplc="5E24E9BA">
      <w:start w:val="1"/>
      <w:numFmt w:val="bullet"/>
      <w:pStyle w:val="Akapitz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2EF7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72DC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EE5D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469B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3497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B28B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7C90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EC20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281404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6">
    <w:nsid w:val="21586D38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7">
    <w:nsid w:val="488E23F5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8">
    <w:nsid w:val="49E0537B"/>
    <w:multiLevelType w:val="multilevel"/>
    <w:tmpl w:val="85FC9C2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pStyle w:val="Nagwek4"/>
      <w:isLgl/>
      <w:lvlText w:val="%1.%2.%3.%4."/>
      <w:lvlJc w:val="left"/>
      <w:pPr>
        <w:ind w:left="1800" w:hanging="144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pStyle w:val="Nagwek6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pStyle w:val="Nagwek7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pStyle w:val="Nagwek8"/>
      <w:isLgl/>
      <w:lvlText w:val="%1.%2.%3.%4.%5.%6.%7.%8."/>
      <w:lvlJc w:val="left"/>
      <w:pPr>
        <w:ind w:left="2880" w:hanging="25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il"/>
        <w:shd w:val="clear" w:color="000000" w:fill="000000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9">
    <w:nsid w:val="501B580C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10">
    <w:nsid w:val="65AE0564"/>
    <w:multiLevelType w:val="hybridMultilevel"/>
    <w:tmpl w:val="5C5CAEA4"/>
    <w:lvl w:ilvl="0" w:tplc="6BDC596E">
      <w:start w:val="1"/>
      <w:numFmt w:val="decimal"/>
      <w:pStyle w:val="text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B5AF18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69A0EF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5C4B6E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D0C6DC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604040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D7CCA5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9B845C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5104C7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D4935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7F84353B"/>
    <w:multiLevelType w:val="multilevel"/>
    <w:tmpl w:val="511047B4"/>
    <w:lvl w:ilvl="0">
      <w:start w:val="1"/>
      <w:numFmt w:val="decimal"/>
      <w:pStyle w:val="Listanum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8"/>
  </w:num>
  <w:num w:numId="5">
    <w:abstractNumId w:val="3"/>
  </w:num>
  <w:num w:numId="6">
    <w:abstractNumId w:val="7"/>
  </w:num>
  <w:num w:numId="7">
    <w:abstractNumId w:val="9"/>
  </w:num>
  <w:num w:numId="8">
    <w:abstractNumId w:val="11"/>
  </w:num>
  <w:num w:numId="9">
    <w:abstractNumId w:val="5"/>
  </w:num>
  <w:num w:numId="10">
    <w:abstractNumId w:val="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27F"/>
    <w:rsid w:val="00245AF0"/>
    <w:rsid w:val="00374575"/>
    <w:rsid w:val="00F23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0E73D0-D974-4CCA-87D9-DA82689C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AC6E06"/>
    <w:pPr>
      <w:spacing w:line="276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C6E06"/>
    <w:pPr>
      <w:keepNext/>
      <w:numPr>
        <w:numId w:val="4"/>
      </w:numPr>
      <w:spacing w:before="240" w:after="60"/>
      <w:ind w:left="397" w:hanging="397"/>
      <w:outlineLvl w:val="0"/>
    </w:pPr>
    <w:rPr>
      <w:rFonts w:ascii="Trebuchet MS" w:hAnsi="Trebuchet MS" w:cs="Arial"/>
      <w:b/>
      <w:bCs/>
      <w:kern w:val="32"/>
      <w:sz w:val="30"/>
      <w:szCs w:val="30"/>
    </w:rPr>
  </w:style>
  <w:style w:type="paragraph" w:styleId="Nagwek2">
    <w:name w:val="heading 2"/>
    <w:basedOn w:val="Nagwek1"/>
    <w:next w:val="Normalny"/>
    <w:link w:val="Nagwek2Znak"/>
    <w:qFormat/>
    <w:rsid w:val="004712E3"/>
    <w:pPr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AC6E06"/>
    <w:pPr>
      <w:keepNext/>
      <w:numPr>
        <w:ilvl w:val="2"/>
        <w:numId w:val="4"/>
      </w:numPr>
      <w:spacing w:before="240" w:after="60"/>
      <w:ind w:left="851" w:hanging="851"/>
      <w:outlineLvl w:val="2"/>
    </w:pPr>
    <w:rPr>
      <w:rFonts w:ascii="Trebuchet MS" w:hAnsi="Trebuchet MS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locked/>
    <w:rsid w:val="00AC6E06"/>
    <w:pPr>
      <w:numPr>
        <w:ilvl w:val="3"/>
        <w:numId w:val="4"/>
      </w:numPr>
      <w:spacing w:before="240" w:after="60"/>
      <w:ind w:left="1021" w:hanging="1021"/>
      <w:outlineLvl w:val="3"/>
    </w:pPr>
    <w:rPr>
      <w:rFonts w:ascii="Trebuchet MS" w:hAnsi="Trebuchet MS"/>
      <w:b/>
      <w:lang w:eastAsia="en-US"/>
    </w:rPr>
  </w:style>
  <w:style w:type="paragraph" w:styleId="Nagwek5">
    <w:name w:val="heading 5"/>
    <w:basedOn w:val="Normalny"/>
    <w:next w:val="Normalny"/>
    <w:link w:val="Nagwek5Znak"/>
    <w:qFormat/>
    <w:locked/>
    <w:rsid w:val="00AC6E06"/>
    <w:pPr>
      <w:numPr>
        <w:ilvl w:val="4"/>
        <w:numId w:val="4"/>
      </w:numPr>
      <w:spacing w:before="240" w:after="60"/>
      <w:ind w:left="1247" w:hanging="1247"/>
      <w:outlineLvl w:val="4"/>
    </w:pPr>
    <w:rPr>
      <w:rFonts w:ascii="Trebuchet MS" w:hAnsi="Trebuchet MS"/>
      <w:b/>
      <w:bCs/>
      <w:i/>
      <w:iCs/>
      <w:szCs w:val="26"/>
    </w:rPr>
  </w:style>
  <w:style w:type="paragraph" w:styleId="Nagwek6">
    <w:name w:val="heading 6"/>
    <w:basedOn w:val="Normalny"/>
    <w:next w:val="Normalny"/>
    <w:link w:val="Nagwek6Znak"/>
    <w:qFormat/>
    <w:locked/>
    <w:rsid w:val="00AC6E06"/>
    <w:pPr>
      <w:numPr>
        <w:ilvl w:val="5"/>
        <w:numId w:val="4"/>
      </w:numPr>
      <w:spacing w:before="240" w:after="60"/>
      <w:ind w:left="1474" w:hanging="1474"/>
      <w:outlineLvl w:val="5"/>
    </w:pPr>
    <w:rPr>
      <w:rFonts w:ascii="Trebuchet MS" w:hAnsi="Trebuchet MS"/>
      <w:b/>
      <w:bCs/>
      <w:i/>
      <w:szCs w:val="22"/>
    </w:rPr>
  </w:style>
  <w:style w:type="paragraph" w:styleId="Nagwek7">
    <w:name w:val="heading 7"/>
    <w:basedOn w:val="Normalny"/>
    <w:next w:val="Normalny"/>
    <w:link w:val="Nagwek7Znak"/>
    <w:qFormat/>
    <w:locked/>
    <w:rsid w:val="00AC6E06"/>
    <w:pPr>
      <w:numPr>
        <w:ilvl w:val="6"/>
        <w:numId w:val="4"/>
      </w:numPr>
      <w:spacing w:before="240" w:after="60"/>
      <w:ind w:left="1644" w:hanging="1644"/>
      <w:outlineLvl w:val="6"/>
    </w:pPr>
    <w:rPr>
      <w:rFonts w:ascii="Trebuchet MS" w:hAnsi="Trebuchet MS"/>
      <w:i/>
    </w:rPr>
  </w:style>
  <w:style w:type="paragraph" w:styleId="Nagwek8">
    <w:name w:val="heading 8"/>
    <w:basedOn w:val="Normalny"/>
    <w:next w:val="Normalny"/>
    <w:link w:val="Nagwek8Znak"/>
    <w:qFormat/>
    <w:locked/>
    <w:rsid w:val="00AC6E06"/>
    <w:pPr>
      <w:numPr>
        <w:ilvl w:val="7"/>
        <w:numId w:val="4"/>
      </w:numPr>
      <w:spacing w:before="240" w:after="60"/>
      <w:ind w:left="1814" w:hanging="1814"/>
      <w:outlineLvl w:val="7"/>
    </w:pPr>
    <w:rPr>
      <w:rFonts w:ascii="Trebuchet MS" w:hAnsi="Trebuchet MS"/>
      <w:i/>
      <w:iCs/>
    </w:rPr>
  </w:style>
  <w:style w:type="paragraph" w:styleId="Nagwek9">
    <w:name w:val="heading 9"/>
    <w:basedOn w:val="Normalny"/>
    <w:next w:val="Normalny"/>
    <w:link w:val="Nagwek9Znak"/>
    <w:qFormat/>
    <w:locked/>
    <w:rsid w:val="00AC6E06"/>
    <w:pPr>
      <w:numPr>
        <w:ilvl w:val="8"/>
        <w:numId w:val="5"/>
      </w:numPr>
      <w:spacing w:before="240" w:after="60"/>
      <w:ind w:hanging="1944"/>
      <w:outlineLvl w:val="8"/>
    </w:pPr>
    <w:rPr>
      <w:rFonts w:ascii="Trebuchet MS" w:hAnsi="Trebuchet MS" w:cs="Arial"/>
      <w:i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958C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958C1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E15C9F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rsid w:val="00FF73FD"/>
    <w:pPr>
      <w:autoSpaceDE w:val="0"/>
      <w:autoSpaceDN w:val="0"/>
    </w:pPr>
    <w:rPr>
      <w:sz w:val="20"/>
    </w:rPr>
  </w:style>
  <w:style w:type="character" w:styleId="Odwoaniedokomentarza">
    <w:name w:val="annotation reference"/>
    <w:basedOn w:val="Domylnaczcionkaakapitu"/>
    <w:semiHidden/>
    <w:rsid w:val="00280530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280530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280530"/>
    <w:rPr>
      <w:b/>
      <w:bCs/>
    </w:rPr>
  </w:style>
  <w:style w:type="character" w:styleId="Numerstrony">
    <w:name w:val="page number"/>
    <w:basedOn w:val="Domylnaczcionkaakapitu"/>
    <w:rsid w:val="00190E20"/>
    <w:rPr>
      <w:rFonts w:cs="Times New Roman"/>
    </w:rPr>
  </w:style>
  <w:style w:type="paragraph" w:styleId="NormalnyWeb">
    <w:name w:val="Normal (Web)"/>
    <w:basedOn w:val="Normalny"/>
    <w:rsid w:val="00942ABE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rsid w:val="001C3134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locked/>
    <w:rsid w:val="001C3134"/>
    <w:rPr>
      <w:rFonts w:cs="Times New Roman"/>
    </w:rPr>
  </w:style>
  <w:style w:type="character" w:styleId="Odwoanieprzypisukocowego">
    <w:name w:val="endnote reference"/>
    <w:basedOn w:val="Domylnaczcionkaakapitu"/>
    <w:rsid w:val="001C3134"/>
    <w:rPr>
      <w:vertAlign w:val="superscript"/>
    </w:rPr>
  </w:style>
  <w:style w:type="character" w:styleId="Hipercze">
    <w:name w:val="Hyperlink"/>
    <w:basedOn w:val="Domylnaczcionkaakapitu"/>
    <w:uiPriority w:val="99"/>
    <w:rsid w:val="002972B9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5E4FDD"/>
    <w:pPr>
      <w:tabs>
        <w:tab w:val="left" w:pos="480"/>
        <w:tab w:val="right" w:leader="dot" w:pos="9062"/>
      </w:tabs>
      <w:spacing w:before="120"/>
    </w:pPr>
    <w:rPr>
      <w:rFonts w:asciiTheme="minorHAnsi" w:hAnsiTheme="minorHAnsi"/>
      <w:b/>
      <w:bCs/>
      <w: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E90354"/>
    <w:pPr>
      <w:tabs>
        <w:tab w:val="left" w:pos="1200"/>
        <w:tab w:val="right" w:leader="dot" w:pos="9062"/>
      </w:tabs>
      <w:ind w:left="480"/>
    </w:pPr>
    <w:rPr>
      <w:rFonts w:asciiTheme="minorHAnsi" w:hAnsiTheme="minorHAnsi"/>
      <w:iCs/>
      <w:noProof/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C67886"/>
    <w:rPr>
      <w:lang w:val="pl-PL" w:eastAsia="pl-PL"/>
    </w:rPr>
  </w:style>
  <w:style w:type="paragraph" w:customStyle="1" w:styleId="stylefirstline0cmright025cm">
    <w:name w:val="stylefirstline0cmright025cm"/>
    <w:basedOn w:val="Normalny"/>
    <w:rsid w:val="00156E7F"/>
    <w:pPr>
      <w:spacing w:before="100" w:beforeAutospacing="1" w:after="100" w:afterAutospacing="1"/>
    </w:pPr>
  </w:style>
  <w:style w:type="paragraph" w:customStyle="1" w:styleId="Akapitzlist1">
    <w:name w:val="Akapit z listą1"/>
    <w:basedOn w:val="Normalny"/>
    <w:rsid w:val="00156E7F"/>
    <w:pPr>
      <w:autoSpaceDE w:val="0"/>
      <w:autoSpaceDN w:val="0"/>
      <w:ind w:left="720"/>
      <w:contextualSpacing/>
    </w:pPr>
    <w:rPr>
      <w:sz w:val="20"/>
    </w:rPr>
  </w:style>
  <w:style w:type="paragraph" w:customStyle="1" w:styleId="Poprawka1">
    <w:name w:val="Poprawka1"/>
    <w:hidden/>
    <w:semiHidden/>
    <w:rsid w:val="00246B96"/>
    <w:rPr>
      <w:sz w:val="24"/>
    </w:rPr>
  </w:style>
  <w:style w:type="paragraph" w:customStyle="1" w:styleId="Akapitzlist2">
    <w:name w:val="Akapit z listą2"/>
    <w:basedOn w:val="Normalny"/>
    <w:rsid w:val="00887E5B"/>
    <w:pPr>
      <w:ind w:left="720"/>
      <w:contextualSpacing/>
    </w:pPr>
  </w:style>
  <w:style w:type="paragraph" w:customStyle="1" w:styleId="Nagwekspisutreci1">
    <w:name w:val="Nagłówek spisu treści1"/>
    <w:basedOn w:val="Nagwek1"/>
    <w:next w:val="Normalny"/>
    <w:rsid w:val="00FD2CFF"/>
    <w:pPr>
      <w:outlineLvl w:val="9"/>
    </w:pPr>
    <w:rPr>
      <w:rFonts w:ascii="Cambria" w:hAnsi="Cambria" w:cs="Times New Roman"/>
    </w:rPr>
  </w:style>
  <w:style w:type="character" w:customStyle="1" w:styleId="NagwekZnak">
    <w:name w:val="Nagłówek Znak"/>
    <w:link w:val="Nagwek"/>
    <w:locked/>
    <w:rsid w:val="009340E6"/>
    <w:rPr>
      <w:sz w:val="24"/>
    </w:rPr>
  </w:style>
  <w:style w:type="character" w:customStyle="1" w:styleId="StopkaZnak">
    <w:name w:val="Stopka Znak"/>
    <w:link w:val="Stopka"/>
    <w:uiPriority w:val="99"/>
    <w:locked/>
    <w:rsid w:val="009340E6"/>
    <w:rPr>
      <w:sz w:val="24"/>
    </w:rPr>
  </w:style>
  <w:style w:type="paragraph" w:styleId="Spistreci2">
    <w:name w:val="toc 2"/>
    <w:basedOn w:val="Normalny"/>
    <w:next w:val="Normalny"/>
    <w:autoRedefine/>
    <w:uiPriority w:val="39"/>
    <w:rsid w:val="005E4FDD"/>
    <w:pPr>
      <w:tabs>
        <w:tab w:val="left" w:pos="960"/>
        <w:tab w:val="right" w:leader="dot" w:pos="9062"/>
      </w:tabs>
      <w:ind w:left="240"/>
    </w:pPr>
    <w:rPr>
      <w:rFonts w:asciiTheme="minorHAnsi" w:hAnsiTheme="minorHAnsi"/>
      <w:noProof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B12D6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locked/>
    <w:rsid w:val="00B12D62"/>
    <w:rPr>
      <w:sz w:val="24"/>
    </w:rPr>
  </w:style>
  <w:style w:type="paragraph" w:customStyle="1" w:styleId="text">
    <w:name w:val="text"/>
    <w:basedOn w:val="Normalny"/>
    <w:rsid w:val="002354FE"/>
    <w:pPr>
      <w:numPr>
        <w:numId w:val="1"/>
      </w:numPr>
      <w:suppressAutoHyphens/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styleId="Legenda">
    <w:name w:val="caption"/>
    <w:basedOn w:val="Normalny"/>
    <w:next w:val="Normalny"/>
    <w:qFormat/>
    <w:rsid w:val="0062759B"/>
    <w:rPr>
      <w:b/>
      <w:bCs/>
      <w:sz w:val="20"/>
      <w:szCs w:val="20"/>
    </w:rPr>
  </w:style>
  <w:style w:type="character" w:customStyle="1" w:styleId="Nagwek2Znak">
    <w:name w:val="Nagłówek 2 Znak"/>
    <w:link w:val="Nagwek2"/>
    <w:locked/>
    <w:rsid w:val="004712E3"/>
    <w:rPr>
      <w:rFonts w:ascii="Trebuchet MS" w:hAnsi="Trebuchet MS" w:cs="Arial"/>
      <w:b/>
      <w:bCs/>
      <w:color w:val="333399"/>
      <w:kern w:val="32"/>
      <w:sz w:val="28"/>
      <w:szCs w:val="28"/>
    </w:rPr>
  </w:style>
  <w:style w:type="paragraph" w:customStyle="1" w:styleId="TekstPodst">
    <w:name w:val="TekstPodst"/>
    <w:basedOn w:val="Normalny"/>
    <w:rsid w:val="00835E82"/>
    <w:pPr>
      <w:spacing w:after="120"/>
    </w:pPr>
  </w:style>
  <w:style w:type="table" w:customStyle="1" w:styleId="Tab1">
    <w:name w:val="Tab1"/>
    <w:basedOn w:val="Tabela-Siatka"/>
    <w:rsid w:val="009D1112"/>
    <w:pPr>
      <w:spacing w:before="60" w:after="60"/>
    </w:pPr>
    <w:rPr>
      <w:rFonts w:ascii="Trebuchet MS" w:hAnsi="Trebuchet MS"/>
      <w:i/>
      <w:color w:val="5F5F5F"/>
    </w:rPr>
    <w:tblPr>
      <w:tblInd w:w="0" w:type="dxa"/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shd w:val="clear" w:color="auto" w:fill="FFFFFF" w:themeFill="background1"/>
    </w:tcPr>
    <w:tblStylePr w:type="firstRow">
      <w:rPr>
        <w:rFonts w:ascii="Trebuchet MS" w:hAnsi="Trebuchet MS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styleId="Tabela-Siatka">
    <w:name w:val="Table Grid"/>
    <w:basedOn w:val="Standardowy"/>
    <w:rsid w:val="00835E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ytu">
    <w:name w:val="Title"/>
    <w:basedOn w:val="Normalny"/>
    <w:next w:val="Normalny"/>
    <w:link w:val="TytuZnak"/>
    <w:qFormat/>
    <w:rsid w:val="00CB21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rsid w:val="00CB21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eksttabeli">
    <w:name w:val="Tekst tabeli"/>
    <w:basedOn w:val="Normalny"/>
    <w:link w:val="TeksttabeliZnak"/>
    <w:qFormat/>
    <w:rsid w:val="00F513C7"/>
    <w:pPr>
      <w:spacing w:before="60" w:after="60"/>
    </w:pPr>
    <w:rPr>
      <w:sz w:val="20"/>
      <w:szCs w:val="20"/>
    </w:rPr>
  </w:style>
  <w:style w:type="character" w:customStyle="1" w:styleId="TeksttabeliZnak">
    <w:name w:val="Tekst tabeli Znak"/>
    <w:link w:val="Teksttabeli"/>
    <w:rsid w:val="00F513C7"/>
    <w:rPr>
      <w:rFonts w:ascii="Arial" w:hAnsi="Arial"/>
    </w:rPr>
  </w:style>
  <w:style w:type="character" w:customStyle="1" w:styleId="Nagwek1Znak">
    <w:name w:val="Nagłówek 1 Znak"/>
    <w:link w:val="Nagwek1"/>
    <w:rsid w:val="00AC6E06"/>
    <w:rPr>
      <w:rFonts w:ascii="Trebuchet MS" w:hAnsi="Trebuchet MS" w:cs="Arial"/>
      <w:b/>
      <w:bCs/>
      <w:kern w:val="32"/>
      <w:sz w:val="30"/>
      <w:szCs w:val="30"/>
    </w:rPr>
  </w:style>
  <w:style w:type="character" w:customStyle="1" w:styleId="Nagwek3Znak">
    <w:name w:val="Nagłówek 3 Znak"/>
    <w:link w:val="Nagwek3"/>
    <w:rsid w:val="00AC6E06"/>
    <w:rPr>
      <w:rFonts w:ascii="Trebuchet MS" w:hAnsi="Trebuchet MS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AC6E06"/>
    <w:rPr>
      <w:rFonts w:ascii="Trebuchet MS" w:hAnsi="Trebuchet MS"/>
      <w:b/>
      <w:sz w:val="24"/>
      <w:szCs w:val="24"/>
      <w:lang w:eastAsia="en-US"/>
    </w:rPr>
  </w:style>
  <w:style w:type="character" w:customStyle="1" w:styleId="Nagwek5Znak">
    <w:name w:val="Nagłówek 5 Znak"/>
    <w:basedOn w:val="Domylnaczcionkaakapitu"/>
    <w:link w:val="Nagwek5"/>
    <w:rsid w:val="00AC6E06"/>
    <w:rPr>
      <w:rFonts w:ascii="Trebuchet MS" w:hAnsi="Trebuchet MS"/>
      <w:b/>
      <w:bCs/>
      <w:i/>
      <w:iCs/>
      <w:sz w:val="24"/>
      <w:szCs w:val="26"/>
    </w:rPr>
  </w:style>
  <w:style w:type="character" w:customStyle="1" w:styleId="Nagwek6Znak">
    <w:name w:val="Nagłówek 6 Znak"/>
    <w:basedOn w:val="Domylnaczcionkaakapitu"/>
    <w:link w:val="Nagwek6"/>
    <w:rsid w:val="00AC6E06"/>
    <w:rPr>
      <w:rFonts w:ascii="Trebuchet MS" w:hAnsi="Trebuchet MS"/>
      <w:b/>
      <w:bCs/>
      <w:i/>
      <w:sz w:val="24"/>
      <w:szCs w:val="22"/>
    </w:rPr>
  </w:style>
  <w:style w:type="character" w:customStyle="1" w:styleId="Nagwek7Znak">
    <w:name w:val="Nagłówek 7 Znak"/>
    <w:basedOn w:val="Domylnaczcionkaakapitu"/>
    <w:link w:val="Nagwek7"/>
    <w:rsid w:val="00AC6E06"/>
    <w:rPr>
      <w:rFonts w:ascii="Trebuchet MS" w:hAnsi="Trebuchet MS"/>
      <w:i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AC6E06"/>
    <w:rPr>
      <w:rFonts w:ascii="Trebuchet MS" w:hAnsi="Trebuchet MS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AC6E06"/>
    <w:rPr>
      <w:rFonts w:ascii="Trebuchet MS" w:hAnsi="Trebuchet MS" w:cs="Arial"/>
      <w:i/>
      <w:sz w:val="22"/>
      <w:szCs w:val="22"/>
    </w:rPr>
  </w:style>
  <w:style w:type="paragraph" w:styleId="Akapitzlist">
    <w:name w:val="List Paragraph"/>
    <w:basedOn w:val="Normalny"/>
    <w:uiPriority w:val="99"/>
    <w:qFormat/>
    <w:rsid w:val="00074B68"/>
    <w:pPr>
      <w:numPr>
        <w:numId w:val="2"/>
      </w:numPr>
      <w:ind w:left="714" w:hanging="357"/>
      <w:contextualSpacing/>
    </w:pPr>
    <w:rPr>
      <w:rFonts w:eastAsia="Calibri" w:cs="Arial"/>
      <w:lang w:eastAsia="en-US"/>
    </w:rPr>
  </w:style>
  <w:style w:type="table" w:customStyle="1" w:styleId="AMGScrollLeftCol">
    <w:name w:val="AMG Scroll Left Col"/>
    <w:basedOn w:val="Standardowy"/>
    <w:uiPriority w:val="99"/>
    <w:rsid w:val="001063B3"/>
    <w:rPr>
      <w:rFonts w:asciiTheme="minorHAnsi" w:eastAsiaTheme="minorHAnsi" w:hAnsiTheme="minorHAnsi" w:cstheme="minorBidi"/>
      <w:szCs w:val="22"/>
      <w:lang w:eastAsia="en-US"/>
    </w:rPr>
    <w:tblPr>
      <w:tblStyleRowBandSize w:val="1"/>
      <w:tblInd w:w="0" w:type="dxa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left w:w="108" w:type="dxa"/>
        <w:bottom w:w="57" w:type="dxa"/>
        <w:right w:w="108" w:type="dxa"/>
      </w:tblCellMar>
    </w:tblPr>
    <w:tcPr>
      <w:shd w:val="clear" w:color="auto" w:fill="FFFFFF" w:themeFill="background1"/>
      <w:tcMar>
        <w:top w:w="85" w:type="dxa"/>
        <w:bottom w:w="85" w:type="dxa"/>
      </w:tcMar>
    </w:tcPr>
    <w:tblStylePr w:type="firstRow">
      <w:rPr>
        <w:rFonts w:ascii="Segoe UI" w:hAnsi="Segoe UI"/>
        <w:b/>
        <w:i w:val="0"/>
        <w:color w:val="FFFFFF" w:themeColor="background1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 w:themeFill="text1" w:themeFillTint="99"/>
      </w:tcPr>
    </w:tblStylePr>
    <w:tblStylePr w:type="firstCol">
      <w:rPr>
        <w:rFonts w:ascii="Segoe UI" w:hAnsi="Segoe UI"/>
        <w:b w:val="0"/>
        <w:color w:val="auto"/>
        <w:sz w:val="20"/>
        <w:u w:val="none"/>
      </w:rPr>
      <w:tblPr/>
      <w:tcPr>
        <w:shd w:val="clear" w:color="auto" w:fill="FFFFFF" w:themeFill="background1"/>
      </w:tcPr>
    </w:tblStylePr>
  </w:style>
  <w:style w:type="table" w:styleId="Tabela-Delikatny1">
    <w:name w:val="Table Subtle 1"/>
    <w:basedOn w:val="Standardowy"/>
    <w:rsid w:val="001063B3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7">
    <w:name w:val="Table List 7"/>
    <w:basedOn w:val="Standardowy"/>
    <w:rsid w:val="001063B3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ela-Lista6">
    <w:name w:val="Table List 6"/>
    <w:basedOn w:val="Standardowy"/>
    <w:rsid w:val="001063B3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ela-Lista4">
    <w:name w:val="Table List 4"/>
    <w:basedOn w:val="Standardowy"/>
    <w:rsid w:val="001063B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ela-Lista3">
    <w:name w:val="Table List 3"/>
    <w:basedOn w:val="Standardowy"/>
    <w:rsid w:val="001063B3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Lista1">
    <w:name w:val="Table List 1"/>
    <w:basedOn w:val="Standardowy"/>
    <w:rsid w:val="001063B3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5">
    <w:name w:val="Table Columns 5"/>
    <w:basedOn w:val="Standardowy"/>
    <w:rsid w:val="001063B3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Kolumnowy4">
    <w:name w:val="Table Columns 4"/>
    <w:basedOn w:val="Standardowy"/>
    <w:rsid w:val="001063B3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-Kolumnowy3">
    <w:name w:val="Table Columns 3"/>
    <w:basedOn w:val="Standardowy"/>
    <w:rsid w:val="001063B3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1">
    <w:name w:val="Table Columns 1"/>
    <w:basedOn w:val="Standardowy"/>
    <w:rsid w:val="001063B3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orowy2">
    <w:name w:val="Table Colorful 2"/>
    <w:basedOn w:val="Standardowy"/>
    <w:rsid w:val="001063B3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-Siatka8">
    <w:name w:val="Table Grid 8"/>
    <w:basedOn w:val="Standardowy"/>
    <w:rsid w:val="001063B3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7">
    <w:name w:val="Table Grid 7"/>
    <w:basedOn w:val="Standardowy"/>
    <w:rsid w:val="001063B3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6">
    <w:name w:val="Table Grid 6"/>
    <w:basedOn w:val="Standardowy"/>
    <w:rsid w:val="001063B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4">
    <w:name w:val="Table Grid 4"/>
    <w:basedOn w:val="Standardowy"/>
    <w:rsid w:val="001063B3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2">
    <w:name w:val="Table Grid 2"/>
    <w:basedOn w:val="Standardowy"/>
    <w:rsid w:val="001063B3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Prosty3">
    <w:name w:val="Table Simple 3"/>
    <w:basedOn w:val="Standardowy"/>
    <w:rsid w:val="001063B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Prosty2">
    <w:name w:val="Table Simple 2"/>
    <w:basedOn w:val="Standardowy"/>
    <w:rsid w:val="001063B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ela-Profesjonalny">
    <w:name w:val="Table Professional"/>
    <w:basedOn w:val="Standardowy"/>
    <w:rsid w:val="001063B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Motyw">
    <w:name w:val="Table Theme"/>
    <w:basedOn w:val="Standardowy"/>
    <w:rsid w:val="001063B3"/>
    <w:rPr>
      <w:rFonts w:ascii="Trebuchet MS" w:hAnsi="Trebuchet MS"/>
      <w:i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99620C"/>
    <w:pPr>
      <w:ind w:left="173" w:right="259"/>
    </w:pPr>
    <w:tblPr>
      <w:tblInd w:w="0" w:type="dxa"/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F93E63"/>
    <w:pPr>
      <w:ind w:left="173" w:right="259"/>
    </w:pPr>
    <w:tblPr>
      <w:tblInd w:w="0" w:type="dxa"/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ela-Siatka"/>
    <w:uiPriority w:val="99"/>
    <w:qFormat/>
    <w:rsid w:val="00925CAB"/>
    <w:pPr>
      <w:spacing w:before="60" w:after="6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Panel">
    <w:name w:val="Scroll Panel"/>
    <w:basedOn w:val="TableNormal0"/>
    <w:uiPriority w:val="99"/>
    <w:qFormat/>
    <w:rsid w:val="00F93E63"/>
    <w:pPr>
      <w:ind w:left="173" w:right="259"/>
    </w:pPr>
    <w:tblPr>
      <w:tblInd w:w="0" w:type="dxa"/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F93E63"/>
    <w:pPr>
      <w:ind w:left="173" w:right="259"/>
    </w:pPr>
    <w:tblPr>
      <w:tblInd w:w="0" w:type="dxa"/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E868F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Tip">
    <w:name w:val="Scroll Tip"/>
    <w:basedOn w:val="TableNormal0"/>
    <w:uiPriority w:val="99"/>
    <w:qFormat/>
    <w:rsid w:val="0099620C"/>
    <w:pPr>
      <w:ind w:left="173" w:right="259"/>
    </w:pPr>
    <w:tblPr>
      <w:tblInd w:w="0" w:type="dxa"/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E868F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Code">
    <w:name w:val="Scroll Code"/>
    <w:basedOn w:val="TableNormal0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Ind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F93E63"/>
    <w:pPr>
      <w:ind w:left="173" w:right="259"/>
    </w:pPr>
    <w:rPr>
      <w:i/>
    </w:rPr>
    <w:tblPr>
      <w:tblInd w:w="0" w:type="dxa"/>
      <w:tblCellMar>
        <w:top w:w="0" w:type="dxa"/>
        <w:left w:w="58" w:type="dxa"/>
        <w:bottom w:w="0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character" w:customStyle="1" w:styleId="Podtytutabeli">
    <w:name w:val="Podtytuł tabeli"/>
    <w:rsid w:val="00D86CA3"/>
    <w:rPr>
      <w:rFonts w:ascii="Trebuchet MS" w:hAnsi="Trebuchet MS"/>
      <w:b/>
      <w:bCs/>
      <w:color w:val="FFFFFF"/>
      <w:sz w:val="20"/>
    </w:rPr>
  </w:style>
  <w:style w:type="character" w:customStyle="1" w:styleId="Tekstdlapodtytuu">
    <w:name w:val="Tekst dla podtytułu"/>
    <w:rsid w:val="00D86CA3"/>
    <w:rPr>
      <w:rFonts w:ascii="Trebuchet MS" w:hAnsi="Trebuchet MS"/>
      <w:i/>
      <w:iCs/>
      <w:sz w:val="20"/>
    </w:rPr>
  </w:style>
  <w:style w:type="paragraph" w:customStyle="1" w:styleId="Nagwektabelizmian">
    <w:name w:val="Nagłówek tabeli zmian"/>
    <w:basedOn w:val="Normalny"/>
    <w:rsid w:val="00D86CA3"/>
    <w:pPr>
      <w:jc w:val="center"/>
    </w:pPr>
    <w:rPr>
      <w:rFonts w:ascii="Trebuchet MS" w:hAnsi="Trebuchet MS"/>
      <w:sz w:val="20"/>
      <w:szCs w:val="20"/>
    </w:rPr>
  </w:style>
  <w:style w:type="character" w:customStyle="1" w:styleId="Tekstdlanagwkatabeli">
    <w:name w:val="Tekst dla nagłówka tabeli"/>
    <w:rsid w:val="00D86CA3"/>
    <w:rPr>
      <w:rFonts w:ascii="Trebuchet MS" w:hAnsi="Trebuchet MS"/>
      <w:sz w:val="20"/>
    </w:rPr>
  </w:style>
  <w:style w:type="character" w:customStyle="1" w:styleId="NormalnyMS">
    <w:name w:val="Normalny MS"/>
    <w:uiPriority w:val="99"/>
    <w:rsid w:val="00D86CA3"/>
    <w:rPr>
      <w:rFonts w:ascii="Trebuchet MS" w:hAnsi="Trebuchet MS"/>
      <w:sz w:val="22"/>
    </w:rPr>
  </w:style>
  <w:style w:type="paragraph" w:customStyle="1" w:styleId="nrstrony">
    <w:name w:val="nr strony"/>
    <w:basedOn w:val="Stopka"/>
    <w:link w:val="nrstronyZnak"/>
    <w:qFormat/>
    <w:rsid w:val="00307E31"/>
    <w:pPr>
      <w:spacing w:before="120" w:after="120"/>
      <w:jc w:val="center"/>
    </w:pPr>
    <w:rPr>
      <w:sz w:val="14"/>
      <w:szCs w:val="14"/>
    </w:rPr>
  </w:style>
  <w:style w:type="paragraph" w:customStyle="1" w:styleId="stopka-EFS">
    <w:name w:val="stopka-EFS"/>
    <w:basedOn w:val="Normalny"/>
    <w:link w:val="stopka-EFSZnak"/>
    <w:qFormat/>
    <w:rsid w:val="00307E31"/>
    <w:pPr>
      <w:tabs>
        <w:tab w:val="center" w:pos="4536"/>
        <w:tab w:val="right" w:pos="9072"/>
      </w:tabs>
      <w:ind w:right="360"/>
      <w:jc w:val="center"/>
      <w:outlineLvl w:val="0"/>
    </w:pPr>
    <w:rPr>
      <w:rFonts w:ascii="Garamond" w:hAnsi="Garamond"/>
      <w:sz w:val="20"/>
    </w:rPr>
  </w:style>
  <w:style w:type="character" w:customStyle="1" w:styleId="nrstronyZnak">
    <w:name w:val="nr strony Znak"/>
    <w:basedOn w:val="StopkaZnak"/>
    <w:link w:val="nrstrony"/>
    <w:rsid w:val="00307E31"/>
    <w:rPr>
      <w:rFonts w:ascii="Arial" w:hAnsi="Arial"/>
      <w:sz w:val="14"/>
      <w:szCs w:val="14"/>
    </w:rPr>
  </w:style>
  <w:style w:type="paragraph" w:customStyle="1" w:styleId="Listanum">
    <w:name w:val="Lista num"/>
    <w:basedOn w:val="Normalny"/>
    <w:link w:val="ListanumZnak"/>
    <w:qFormat/>
    <w:rsid w:val="00074B68"/>
    <w:pPr>
      <w:numPr>
        <w:numId w:val="3"/>
      </w:numPr>
      <w:ind w:left="357" w:hanging="357"/>
      <w:contextualSpacing/>
    </w:pPr>
  </w:style>
  <w:style w:type="character" w:customStyle="1" w:styleId="stopka-EFSZnak">
    <w:name w:val="stopka-EFS Znak"/>
    <w:basedOn w:val="Domylnaczcionkaakapitu"/>
    <w:link w:val="stopka-EFS"/>
    <w:rsid w:val="00307E31"/>
    <w:rPr>
      <w:rFonts w:ascii="Garamond" w:hAnsi="Garamond"/>
      <w:szCs w:val="24"/>
    </w:rPr>
  </w:style>
  <w:style w:type="character" w:customStyle="1" w:styleId="ListanumZnak">
    <w:name w:val="Lista num Znak"/>
    <w:basedOn w:val="Domylnaczcionkaakapitu"/>
    <w:link w:val="Listanum"/>
    <w:rsid w:val="00074B68"/>
    <w:rPr>
      <w:rFonts w:ascii="Arial" w:hAnsi="Arial"/>
      <w:sz w:val="24"/>
      <w:szCs w:val="24"/>
    </w:rPr>
  </w:style>
  <w:style w:type="table" w:customStyle="1" w:styleId="Styl1">
    <w:name w:val="Styl1"/>
    <w:basedOn w:val="Standardowy"/>
    <w:uiPriority w:val="99"/>
    <w:rsid w:val="00925CAB"/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Spistreci4">
    <w:name w:val="toc 4"/>
    <w:basedOn w:val="Normalny"/>
    <w:next w:val="Normalny"/>
    <w:autoRedefine/>
    <w:uiPriority w:val="39"/>
    <w:rsid w:val="00513D6C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513D6C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513D6C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513D6C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513D6C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rsid w:val="00513D6C"/>
    <w:pPr>
      <w:ind w:left="1920"/>
    </w:pPr>
    <w:rPr>
      <w:rFonts w:asciiTheme="minorHAnsi" w:hAnsiTheme="minorHAnsi"/>
      <w:sz w:val="18"/>
      <w:szCs w:val="1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90354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TableNormal1">
    <w:name w:val="Table Normal_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E868F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rygas\Pulpit\szablony\DWM_POKL_kol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50182-8B86-406D-BABB-051BCBB26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DWM_POKL_kolor.dot</Template>
  <TotalTime>110</TotalTime>
  <Pages>1</Pages>
  <Words>106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Departament Współpracy Międzynarodowej</vt:lpstr>
    </vt:vector>
  </TitlesOfParts>
  <Company>Microsoft</Company>
  <LinksUpToDate>false</LinksUpToDate>
  <CharactersWithSpaces>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Departament Współpracy Międzynarodowej</dc:title>
  <dc:creator>Drygas</dc:creator>
  <cp:lastModifiedBy>M.Baran</cp:lastModifiedBy>
  <cp:revision>23</cp:revision>
  <cp:lastPrinted>2015-12-16T10:49:00Z</cp:lastPrinted>
  <dcterms:created xsi:type="dcterms:W3CDTF">2014-10-30T11:38:00Z</dcterms:created>
  <dcterms:modified xsi:type="dcterms:W3CDTF">2015-12-16T10:49:00Z</dcterms:modified>
</cp:coreProperties>
</file>